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bookmarkStart w:id="0" w:name="_Hlk68174735"/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1" w:name="_Toc515516907"/>
      <w:bookmarkStart w:id="2" w:name="_Toc68174681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1"/>
      <w:bookmarkEnd w:id="2"/>
    </w:p>
    <w:p w14:paraId="06938454" w14:textId="77777777" w:rsidR="008D3944" w:rsidRDefault="008D3944" w:rsidP="008D3944">
      <w:pPr>
        <w:rPr>
          <w:rFonts w:ascii="Arial" w:hAnsi="Arial" w:cs="Arial"/>
        </w:rPr>
      </w:pPr>
    </w:p>
    <w:p w14:paraId="23F3ADBF" w14:textId="137EE7E9" w:rsidR="001922CF" w:rsidRPr="000F46A4" w:rsidRDefault="001922CF" w:rsidP="008D3944">
      <w:pPr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r w:rsidR="008D3944">
        <w:rPr>
          <w:rFonts w:ascii="Arial" w:hAnsi="Arial" w:cs="Arial"/>
          <w:b/>
        </w:rPr>
        <w:t>»Tehnološka prenova TPP 050 «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68BC5326" w14:textId="39EF9508" w:rsidR="007A157F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6078843F" w:rsidR="00DF3F2E" w:rsidRPr="00DF3F2E" w:rsidRDefault="00DE64D2" w:rsidP="00DF3F2E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DF3F2E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</w:tc>
      </w:tr>
      <w:bookmarkEnd w:id="0"/>
    </w:tbl>
    <w:p w14:paraId="50948F69" w14:textId="47F9A3B3" w:rsidR="00A83880" w:rsidRPr="006A3C14" w:rsidRDefault="00A83880" w:rsidP="00DF3F2E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DF3F2E">
      <w:footerReference w:type="default" r:id="rId11"/>
      <w:pgSz w:w="11906" w:h="16838"/>
      <w:pgMar w:top="1418" w:right="1418" w:bottom="1134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ED3D" w14:textId="77777777" w:rsidR="00BA2051" w:rsidRDefault="00BA2051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BA2051" w:rsidRDefault="00BA205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933" w14:textId="48B1077D" w:rsidR="00BA2051" w:rsidRPr="00E311CC" w:rsidRDefault="00BA2051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5159E1">
      <w:rPr>
        <w:bCs/>
        <w:sz w:val="16"/>
        <w:szCs w:val="16"/>
      </w:rPr>
      <w:t>3</w:t>
    </w:r>
    <w:r w:rsidR="00810E0B">
      <w:rPr>
        <w:bCs/>
        <w:sz w:val="16"/>
        <w:szCs w:val="16"/>
      </w:rPr>
      <w:t>2</w:t>
    </w:r>
    <w:r w:rsidRPr="00E311CC">
      <w:rPr>
        <w:sz w:val="16"/>
        <w:szCs w:val="16"/>
      </w:rPr>
      <w:t xml:space="preserve"> </w:t>
    </w:r>
    <w:r w:rsidR="005159E1">
      <w:rPr>
        <w:sz w:val="16"/>
        <w:szCs w:val="16"/>
      </w:rPr>
      <w:t>od 7</w:t>
    </w:r>
    <w:r w:rsidR="008916D1">
      <w:rPr>
        <w:sz w:val="16"/>
        <w:szCs w:val="16"/>
      </w:rPr>
      <w:t>2</w:t>
    </w:r>
  </w:p>
  <w:p w14:paraId="6B012073" w14:textId="77777777" w:rsidR="00BA2051" w:rsidRDefault="00BA2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9380" w14:textId="77777777" w:rsidR="00BA2051" w:rsidRDefault="00BA2051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BA2051" w:rsidRDefault="00BA2051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77E63"/>
    <w:multiLevelType w:val="hybridMultilevel"/>
    <w:tmpl w:val="BF7A4E1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C1A95"/>
    <w:multiLevelType w:val="hybridMultilevel"/>
    <w:tmpl w:val="0C7A1A3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810221"/>
    <w:multiLevelType w:val="hybridMultilevel"/>
    <w:tmpl w:val="C2862236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52306"/>
    <w:multiLevelType w:val="hybridMultilevel"/>
    <w:tmpl w:val="F756661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10531"/>
    <w:multiLevelType w:val="hybridMultilevel"/>
    <w:tmpl w:val="FE3E47B0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7C343A"/>
    <w:multiLevelType w:val="hybridMultilevel"/>
    <w:tmpl w:val="8BAA8F7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135392"/>
    <w:multiLevelType w:val="hybridMultilevel"/>
    <w:tmpl w:val="E36436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4"/>
  </w:num>
  <w:num w:numId="4">
    <w:abstractNumId w:val="23"/>
  </w:num>
  <w:num w:numId="5">
    <w:abstractNumId w:val="9"/>
  </w:num>
  <w:num w:numId="6">
    <w:abstractNumId w:val="12"/>
  </w:num>
  <w:num w:numId="7">
    <w:abstractNumId w:val="32"/>
  </w:num>
  <w:num w:numId="8">
    <w:abstractNumId w:val="6"/>
  </w:num>
  <w:num w:numId="9">
    <w:abstractNumId w:val="16"/>
  </w:num>
  <w:num w:numId="10">
    <w:abstractNumId w:val="26"/>
  </w:num>
  <w:num w:numId="11">
    <w:abstractNumId w:val="28"/>
  </w:num>
  <w:num w:numId="12">
    <w:abstractNumId w:val="46"/>
  </w:num>
  <w:num w:numId="13">
    <w:abstractNumId w:val="47"/>
  </w:num>
  <w:num w:numId="14">
    <w:abstractNumId w:val="45"/>
  </w:num>
  <w:num w:numId="15">
    <w:abstractNumId w:val="31"/>
  </w:num>
  <w:num w:numId="16">
    <w:abstractNumId w:val="14"/>
  </w:num>
  <w:num w:numId="17">
    <w:abstractNumId w:val="7"/>
  </w:num>
  <w:num w:numId="18">
    <w:abstractNumId w:val="44"/>
  </w:num>
  <w:num w:numId="19">
    <w:abstractNumId w:val="13"/>
  </w:num>
  <w:num w:numId="20">
    <w:abstractNumId w:val="27"/>
  </w:num>
  <w:num w:numId="21">
    <w:abstractNumId w:val="25"/>
  </w:num>
  <w:num w:numId="22">
    <w:abstractNumId w:val="10"/>
  </w:num>
  <w:num w:numId="23">
    <w:abstractNumId w:val="5"/>
  </w:num>
  <w:num w:numId="24">
    <w:abstractNumId w:val="18"/>
  </w:num>
  <w:num w:numId="25">
    <w:abstractNumId w:val="11"/>
  </w:num>
  <w:num w:numId="26">
    <w:abstractNumId w:val="38"/>
  </w:num>
  <w:num w:numId="27">
    <w:abstractNumId w:val="0"/>
  </w:num>
  <w:num w:numId="28">
    <w:abstractNumId w:val="41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43"/>
  </w:num>
  <w:num w:numId="34">
    <w:abstractNumId w:val="30"/>
  </w:num>
  <w:num w:numId="35">
    <w:abstractNumId w:val="37"/>
  </w:num>
  <w:num w:numId="36">
    <w:abstractNumId w:val="39"/>
  </w:num>
  <w:num w:numId="37">
    <w:abstractNumId w:val="4"/>
  </w:num>
  <w:num w:numId="38">
    <w:abstractNumId w:val="40"/>
  </w:num>
  <w:num w:numId="39">
    <w:abstractNumId w:val="8"/>
  </w:num>
  <w:num w:numId="40">
    <w:abstractNumId w:val="21"/>
  </w:num>
  <w:num w:numId="41">
    <w:abstractNumId w:val="35"/>
  </w:num>
  <w:num w:numId="42">
    <w:abstractNumId w:val="48"/>
  </w:num>
  <w:num w:numId="43">
    <w:abstractNumId w:val="50"/>
  </w:num>
  <w:num w:numId="44">
    <w:abstractNumId w:val="34"/>
  </w:num>
  <w:num w:numId="45">
    <w:abstractNumId w:val="49"/>
  </w:num>
  <w:num w:numId="46">
    <w:abstractNumId w:val="2"/>
  </w:num>
  <w:num w:numId="47">
    <w:abstractNumId w:val="19"/>
  </w:num>
  <w:num w:numId="48">
    <w:abstractNumId w:val="3"/>
  </w:num>
  <w:num w:numId="49">
    <w:abstractNumId w:val="1"/>
  </w:num>
  <w:num w:numId="50">
    <w:abstractNumId w:val="20"/>
  </w:num>
  <w:num w:numId="51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26ECF"/>
    <w:rsid w:val="00230ACE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9E1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360A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5C2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0E0B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6D1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944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6B2B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3F2E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B76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9</cp:revision>
  <cp:lastPrinted>2021-03-26T13:11:00Z</cp:lastPrinted>
  <dcterms:created xsi:type="dcterms:W3CDTF">2021-04-01T11:13:00Z</dcterms:created>
  <dcterms:modified xsi:type="dcterms:W3CDTF">2021-05-11T06:34:00Z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